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8BD0A" w14:textId="27419F28" w:rsidR="00533FAA" w:rsidRPr="00533FAA" w:rsidRDefault="003A0C4F" w:rsidP="0075393C">
      <w:pPr>
        <w:pStyle w:val="Nagwek1"/>
        <w:shd w:val="clear" w:color="auto" w:fill="C6D9F1" w:themeFill="text2" w:themeFillTint="33"/>
        <w:jc w:val="center"/>
        <w:rPr>
          <w:rFonts w:cstheme="minorHAnsi"/>
          <w:color w:val="000000" w:themeColor="text1"/>
          <w:sz w:val="20"/>
          <w:szCs w:val="20"/>
        </w:rPr>
      </w:pPr>
      <w:bookmarkStart w:id="0" w:name="_Toc516738908"/>
      <w:bookmarkStart w:id="1" w:name="_Toc18928752"/>
      <w:r>
        <w:rPr>
          <w:rFonts w:cstheme="minorHAnsi"/>
          <w:color w:val="000000" w:themeColor="text1"/>
          <w:sz w:val="20"/>
          <w:szCs w:val="20"/>
        </w:rPr>
        <w:t xml:space="preserve">ZAŁĄCZNIK NR </w:t>
      </w:r>
      <w:r w:rsidR="005E2315">
        <w:rPr>
          <w:rFonts w:cstheme="minorHAnsi"/>
          <w:color w:val="000000" w:themeColor="text1"/>
          <w:sz w:val="20"/>
          <w:szCs w:val="20"/>
        </w:rPr>
        <w:t>7</w:t>
      </w:r>
      <w:r w:rsidR="005B5686">
        <w:rPr>
          <w:rFonts w:cstheme="minorHAnsi"/>
          <w:color w:val="000000" w:themeColor="text1"/>
          <w:sz w:val="20"/>
          <w:szCs w:val="20"/>
        </w:rPr>
        <w:t xml:space="preserve"> DO SWZ</w:t>
      </w:r>
      <w:r w:rsidR="00BD2068">
        <w:rPr>
          <w:rFonts w:cstheme="minorHAnsi"/>
          <w:color w:val="000000" w:themeColor="text1"/>
          <w:sz w:val="20"/>
          <w:szCs w:val="20"/>
        </w:rPr>
        <w:t xml:space="preserve"> </w:t>
      </w:r>
      <w:r w:rsidR="009A4EA9" w:rsidRPr="00156D62">
        <w:rPr>
          <w:rFonts w:cstheme="minorHAnsi"/>
          <w:color w:val="000000" w:themeColor="text1"/>
          <w:sz w:val="20"/>
          <w:szCs w:val="20"/>
        </w:rPr>
        <w:t xml:space="preserve">– </w:t>
      </w:r>
      <w:bookmarkEnd w:id="0"/>
      <w:bookmarkEnd w:id="1"/>
      <w:r w:rsidR="007044E3" w:rsidRPr="007044E3">
        <w:rPr>
          <w:rFonts w:cstheme="minorHAnsi"/>
          <w:color w:val="000000" w:themeColor="text1"/>
          <w:sz w:val="20"/>
          <w:szCs w:val="20"/>
        </w:rPr>
        <w:t>ANKIETA WERYFIKACJI WYKONAWCY W ZAKRESIE ZAPEWNIENIA GWARANCJI BEZPIECZEŃSTWA PRZETWARZANIA DANYCH OSOBOWYCH</w:t>
      </w:r>
    </w:p>
    <w:p w14:paraId="2AAE3FB5" w14:textId="61E5B7BD"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44C6AD58" w14:textId="4E91E7BF" w:rsidR="005B5686" w:rsidRDefault="005B5686"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2F764B" w:rsidRPr="006B56FD" w14:paraId="65678153" w14:textId="77777777" w:rsidTr="00B23B32">
        <w:trPr>
          <w:trHeight w:val="1820"/>
        </w:trPr>
        <w:tc>
          <w:tcPr>
            <w:tcW w:w="3965" w:type="dxa"/>
            <w:tcBorders>
              <w:right w:val="single" w:sz="4" w:space="0" w:color="auto"/>
            </w:tcBorders>
          </w:tcPr>
          <w:p w14:paraId="61FF8C46" w14:textId="77777777" w:rsidR="002F764B" w:rsidRPr="006B56FD" w:rsidRDefault="002F764B" w:rsidP="00B23B32">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Pr>
                <w:rFonts w:asciiTheme="minorHAnsi" w:hAnsiTheme="minorHAnsi" w:cstheme="minorHAnsi"/>
                <w:b/>
                <w:i/>
                <w:iCs/>
                <w:sz w:val="20"/>
                <w:u w:val="single"/>
              </w:rPr>
              <w:t xml:space="preserve"> (podmiot przetwarzający)</w:t>
            </w:r>
          </w:p>
          <w:p w14:paraId="23B55570" w14:textId="77777777" w:rsidR="002F764B" w:rsidRPr="006B56FD" w:rsidRDefault="002F764B" w:rsidP="00B23B32">
            <w:pPr>
              <w:ind w:right="28"/>
              <w:jc w:val="left"/>
              <w:rPr>
                <w:rFonts w:asciiTheme="minorHAnsi" w:hAnsiTheme="minorHAnsi" w:cstheme="minorHAnsi"/>
                <w:sz w:val="20"/>
              </w:rPr>
            </w:pPr>
          </w:p>
          <w:p w14:paraId="7E9B74C3" w14:textId="77777777" w:rsidR="002F764B" w:rsidRPr="006B56FD" w:rsidRDefault="002F764B" w:rsidP="00B23B32">
            <w:pPr>
              <w:ind w:right="28"/>
              <w:jc w:val="center"/>
              <w:rPr>
                <w:rFonts w:asciiTheme="minorHAnsi" w:hAnsiTheme="minorHAnsi" w:cstheme="minorHAnsi"/>
                <w:sz w:val="20"/>
              </w:rPr>
            </w:pPr>
            <w:r w:rsidRPr="006B56FD">
              <w:rPr>
                <w:rFonts w:asciiTheme="minorHAnsi" w:hAnsiTheme="minorHAnsi" w:cstheme="minorHAnsi"/>
                <w:sz w:val="20"/>
              </w:rPr>
              <w:t>…………………………………………………</w:t>
            </w:r>
          </w:p>
          <w:p w14:paraId="2CDB5D32" w14:textId="77777777" w:rsidR="002F764B" w:rsidRPr="006B56FD" w:rsidRDefault="002F764B" w:rsidP="00B23B32">
            <w:pPr>
              <w:ind w:right="28"/>
              <w:jc w:val="center"/>
              <w:rPr>
                <w:rFonts w:asciiTheme="minorHAnsi" w:hAnsiTheme="minorHAnsi" w:cstheme="minorHAnsi"/>
                <w:sz w:val="20"/>
              </w:rPr>
            </w:pPr>
            <w:r w:rsidRPr="006B56FD">
              <w:rPr>
                <w:rFonts w:asciiTheme="minorHAnsi" w:hAnsiTheme="minorHAnsi" w:cstheme="minorHAnsi"/>
                <w:sz w:val="20"/>
              </w:rPr>
              <w:t>……………………………………………….</w:t>
            </w:r>
          </w:p>
          <w:p w14:paraId="7693007B" w14:textId="77777777" w:rsidR="002F764B" w:rsidRPr="006B56FD" w:rsidRDefault="002F764B" w:rsidP="00B23B32">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00866D2B" w14:textId="77777777" w:rsidR="002F764B" w:rsidRPr="006B56FD" w:rsidRDefault="002F764B" w:rsidP="00B23B32">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4016AF1D" w14:textId="77777777" w:rsidR="002F764B" w:rsidRPr="006B56FD" w:rsidRDefault="002F764B" w:rsidP="00B23B32">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148B09F" w14:textId="77777777" w:rsidR="002F764B" w:rsidRPr="006B56FD" w:rsidRDefault="002F764B" w:rsidP="00B23B32">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1CAC94D6" w14:textId="77777777" w:rsidR="002F764B" w:rsidRPr="006B56FD" w:rsidRDefault="002F764B" w:rsidP="00B23B32">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23D69DC0" w14:textId="77777777" w:rsidR="002F764B" w:rsidRPr="006B56FD" w:rsidRDefault="002F764B" w:rsidP="00B23B32">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7B6E9794" w14:textId="77777777" w:rsidR="002F764B" w:rsidRPr="00470528" w:rsidRDefault="002F764B" w:rsidP="00B23B32">
            <w:pPr>
              <w:spacing w:before="120" w:after="120" w:line="240" w:lineRule="auto"/>
              <w:contextualSpacing/>
              <w:jc w:val="center"/>
              <w:rPr>
                <w:rFonts w:asciiTheme="minorHAnsi" w:eastAsia="Calibri" w:hAnsiTheme="minorHAnsi" w:cstheme="minorHAnsi"/>
                <w:b/>
                <w:color w:val="000000"/>
                <w:sz w:val="20"/>
              </w:rPr>
            </w:pPr>
            <w:r w:rsidRPr="00470528">
              <w:rPr>
                <w:rFonts w:asciiTheme="minorHAnsi" w:eastAsia="Calibri" w:hAnsiTheme="minorHAnsi" w:cstheme="minorHAnsi"/>
                <w:b/>
                <w:color w:val="000000"/>
                <w:sz w:val="20"/>
              </w:rPr>
              <w:t>PGE Dystrybucja S.A. Oddział Zamość</w:t>
            </w:r>
          </w:p>
          <w:p w14:paraId="5CB9F7E2" w14:textId="77777777" w:rsidR="002F764B" w:rsidRPr="00470528" w:rsidRDefault="002F764B" w:rsidP="00B23B32">
            <w:pPr>
              <w:spacing w:before="120" w:after="120" w:line="240" w:lineRule="auto"/>
              <w:contextualSpacing/>
              <w:jc w:val="center"/>
              <w:rPr>
                <w:rFonts w:asciiTheme="minorHAnsi" w:eastAsia="Calibri" w:hAnsiTheme="minorHAnsi" w:cstheme="minorHAnsi"/>
                <w:b/>
                <w:color w:val="000000"/>
                <w:sz w:val="20"/>
              </w:rPr>
            </w:pPr>
            <w:r w:rsidRPr="00470528">
              <w:rPr>
                <w:rFonts w:asciiTheme="minorHAnsi" w:eastAsia="Calibri" w:hAnsiTheme="minorHAnsi" w:cstheme="minorHAnsi"/>
                <w:b/>
                <w:color w:val="000000"/>
                <w:sz w:val="20"/>
              </w:rPr>
              <w:t>ul. Koźmiana 1</w:t>
            </w:r>
            <w:r>
              <w:rPr>
                <w:rFonts w:asciiTheme="minorHAnsi" w:eastAsia="Calibri" w:hAnsiTheme="minorHAnsi" w:cstheme="minorHAnsi"/>
                <w:b/>
                <w:color w:val="000000"/>
                <w:sz w:val="20"/>
              </w:rPr>
              <w:t xml:space="preserve">, </w:t>
            </w:r>
            <w:r w:rsidRPr="00470528">
              <w:rPr>
                <w:rFonts w:asciiTheme="minorHAnsi" w:eastAsia="Calibri" w:hAnsiTheme="minorHAnsi" w:cstheme="minorHAnsi"/>
                <w:b/>
                <w:color w:val="000000"/>
                <w:sz w:val="20"/>
              </w:rPr>
              <w:t>22-400 Zamość</w:t>
            </w:r>
          </w:p>
        </w:tc>
      </w:tr>
    </w:tbl>
    <w:p w14:paraId="4E74576A" w14:textId="71DA96E8" w:rsidR="001068D7" w:rsidRDefault="001068D7" w:rsidP="00A473BE">
      <w:pPr>
        <w:pStyle w:val="Akapitzlist"/>
        <w:spacing w:before="120" w:line="276" w:lineRule="auto"/>
        <w:ind w:left="284"/>
        <w:jc w:val="left"/>
        <w:outlineLvl w:val="0"/>
        <w:rPr>
          <w:rFonts w:asciiTheme="minorHAnsi" w:hAnsiTheme="minorHAnsi" w:cstheme="minorHAnsi"/>
          <w:b/>
          <w:sz w:val="20"/>
        </w:rPr>
      </w:pPr>
    </w:p>
    <w:p w14:paraId="23ACF4C0" w14:textId="624B0E2C"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46EA4CC4" w14:textId="5F910B6B" w:rsidR="00533FAA" w:rsidRPr="002F764B" w:rsidRDefault="007044E3" w:rsidP="002F764B">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713C0359" w14:textId="77777777" w:rsidR="00B371EF" w:rsidRPr="004B4556" w:rsidRDefault="00B371EF" w:rsidP="00533FAA">
      <w:pPr>
        <w:rPr>
          <w:rFonts w:asciiTheme="minorHAnsi" w:hAnsiTheme="minorHAnsi" w:cstheme="minorHAnsi"/>
          <w:sz w:val="20"/>
        </w:rPr>
      </w:pPr>
    </w:p>
    <w:p w14:paraId="258FE0BC" w14:textId="2E7549BA" w:rsidR="00533FAA" w:rsidRPr="00FF0E89" w:rsidRDefault="00547A1B" w:rsidP="00F90DF1">
      <w:pPr>
        <w:autoSpaceDE w:val="0"/>
        <w:autoSpaceDN w:val="0"/>
        <w:spacing w:after="240"/>
        <w:rPr>
          <w:rFonts w:asciiTheme="minorHAnsi" w:hAnsiTheme="minorHAnsi" w:cstheme="minorHAnsi"/>
          <w:b/>
          <w:sz w:val="20"/>
        </w:rPr>
      </w:pPr>
      <w:r>
        <w:rPr>
          <w:rFonts w:asciiTheme="minorHAnsi" w:hAnsiTheme="minorHAnsi" w:cstheme="minorHAnsi"/>
          <w:sz w:val="20"/>
          <w:lang w:eastAsia="pl-PL"/>
        </w:rPr>
        <w:t>W związku z Ofertą Wykonawcy złożoną</w:t>
      </w:r>
      <w:r w:rsidR="00533FAA" w:rsidRPr="004B4556">
        <w:rPr>
          <w:rFonts w:asciiTheme="minorHAnsi" w:hAnsiTheme="minorHAnsi" w:cstheme="minorHAnsi"/>
          <w:sz w:val="20"/>
          <w:lang w:eastAsia="pl-PL"/>
        </w:rPr>
        <w:t xml:space="preserve"> w postępowaniu zakupowym </w:t>
      </w:r>
      <w:r w:rsidR="00533FAA">
        <w:rPr>
          <w:rFonts w:asciiTheme="minorHAnsi" w:hAnsiTheme="minorHAnsi" w:cstheme="minorHAnsi"/>
          <w:sz w:val="20"/>
          <w:lang w:eastAsia="pl-PL"/>
        </w:rPr>
        <w:t xml:space="preserve">nr </w:t>
      </w:r>
      <w:r w:rsidR="004C4F65">
        <w:rPr>
          <w:rFonts w:asciiTheme="minorHAnsi" w:hAnsiTheme="minorHAnsi" w:cstheme="minorHAnsi"/>
          <w:b/>
          <w:sz w:val="20"/>
          <w:lang w:eastAsia="pl-PL"/>
        </w:rPr>
        <w:t>POST/DYS/OZ/LZA/02332</w:t>
      </w:r>
      <w:r w:rsidR="002F764B" w:rsidRPr="002F764B">
        <w:rPr>
          <w:rFonts w:asciiTheme="minorHAnsi" w:hAnsiTheme="minorHAnsi" w:cstheme="minorHAnsi"/>
          <w:b/>
          <w:sz w:val="20"/>
          <w:lang w:eastAsia="pl-PL"/>
        </w:rPr>
        <w:t>/2024</w:t>
      </w:r>
      <w:r w:rsidR="00533FAA">
        <w:rPr>
          <w:rFonts w:asciiTheme="minorHAnsi" w:hAnsiTheme="minorHAnsi" w:cstheme="minorHAnsi"/>
          <w:sz w:val="20"/>
          <w:lang w:eastAsia="pl-PL"/>
        </w:rPr>
        <w:t xml:space="preserve"> </w:t>
      </w:r>
      <w:r w:rsidR="00533FAA" w:rsidRPr="004B4556">
        <w:rPr>
          <w:rFonts w:asciiTheme="minorHAnsi" w:hAnsiTheme="minorHAnsi" w:cstheme="minorHAnsi"/>
          <w:sz w:val="20"/>
          <w:lang w:eastAsia="pl-PL"/>
        </w:rPr>
        <w:t xml:space="preserve">prowadzonym w trybie przetargu nieograniczonego </w:t>
      </w:r>
      <w:r w:rsidR="00EF1BBE">
        <w:rPr>
          <w:rFonts w:asciiTheme="minorHAnsi" w:hAnsiTheme="minorHAnsi" w:cstheme="minorHAnsi"/>
          <w:sz w:val="20"/>
          <w:lang w:eastAsia="pl-PL"/>
        </w:rPr>
        <w:t>pn.</w:t>
      </w:r>
      <w:r w:rsidR="00533FAA" w:rsidRPr="004B4556">
        <w:rPr>
          <w:rFonts w:asciiTheme="minorHAnsi" w:hAnsiTheme="minorHAnsi" w:cstheme="minorHAnsi"/>
          <w:sz w:val="20"/>
          <w:lang w:eastAsia="pl-PL"/>
        </w:rPr>
        <w:t xml:space="preserve"> </w:t>
      </w:r>
      <w:r w:rsidR="004C4F65" w:rsidRPr="004C4F65">
        <w:rPr>
          <w:rFonts w:asciiTheme="minorHAnsi" w:hAnsiTheme="minorHAnsi" w:cstheme="minorHAnsi"/>
          <w:b/>
          <w:color w:val="000000" w:themeColor="text1"/>
          <w:sz w:val="20"/>
        </w:rPr>
        <w:t>Sukcesywne wykonywanie przyłączy nN w systemie „zaprojektuj i wybuduj” na terenie PGE Dystrybucja S.A. Oddział Zamość, Rejon Energetyczny Zamość obejmujący obszar: gminy Tereszpol, Miasto i Gmina Józe</w:t>
      </w:r>
      <w:r w:rsidR="004C4F65">
        <w:rPr>
          <w:rFonts w:asciiTheme="minorHAnsi" w:hAnsiTheme="minorHAnsi" w:cstheme="minorHAnsi"/>
          <w:b/>
          <w:color w:val="000000" w:themeColor="text1"/>
          <w:sz w:val="20"/>
        </w:rPr>
        <w:t>fów, Aleksandrów, Łukowa, Obsza</w:t>
      </w:r>
      <w:r w:rsidR="00AA7171">
        <w:rPr>
          <w:rFonts w:asciiTheme="minorHAnsi" w:hAnsiTheme="minorHAnsi" w:cstheme="minorHAnsi"/>
          <w:b/>
          <w:sz w:val="20"/>
        </w:rPr>
        <w:t xml:space="preserve">, </w:t>
      </w:r>
      <w:r w:rsidR="00533FAA"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w:t>
      </w:r>
      <w:r w:rsidR="002B3C41">
        <w:rPr>
          <w:rFonts w:asciiTheme="minorHAnsi" w:hAnsiTheme="minorHAnsi" w:cstheme="minorHAnsi"/>
          <w:sz w:val="20"/>
          <w:lang w:eastAsia="pl-PL"/>
        </w:rPr>
        <w:t xml:space="preserve"> danych osobowych</w:t>
      </w:r>
      <w:r w:rsidR="00533FAA" w:rsidRPr="004B4556">
        <w:rPr>
          <w:rFonts w:asciiTheme="minorHAnsi" w:hAnsiTheme="minorHAnsi" w:cstheme="minorHAnsi"/>
          <w:sz w:val="20"/>
          <w:lang w:eastAsia="pl-PL"/>
        </w:rPr>
        <w:t>:</w:t>
      </w:r>
    </w:p>
    <w:p w14:paraId="1FB5DA0E" w14:textId="77777777" w:rsidR="00133589" w:rsidRDefault="00133589" w:rsidP="00133589">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4B4556"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5A3030" w:rsidRDefault="002B3C41" w:rsidP="00EA7FDF">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5A3030" w:rsidRDefault="002B3C41" w:rsidP="00B045C8">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w:t>
            </w:r>
            <w:r w:rsidR="00B045C8" w:rsidRPr="005A3030">
              <w:rPr>
                <w:rFonts w:asciiTheme="minorHAnsi" w:hAnsiTheme="minorHAnsi" w:cstheme="minorHAnsi"/>
                <w:i/>
                <w:sz w:val="20"/>
              </w:rPr>
              <w:t xml:space="preserve"> (podmiotu przetwarzającego dane osobowe)</w:t>
            </w:r>
          </w:p>
        </w:tc>
      </w:tr>
      <w:tr w:rsidR="002B3C41" w:rsidRPr="004B4556"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Default="002B3C41" w:rsidP="00EA7FDF">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w:t>
            </w:r>
            <w:r w:rsidR="00E90ECF">
              <w:rPr>
                <w:rFonts w:asciiTheme="minorHAnsi" w:hAnsiTheme="minorHAnsi" w:cstheme="minorHAnsi"/>
                <w:sz w:val="20"/>
              </w:rPr>
              <w:t>osobowe</w:t>
            </w:r>
            <w:r>
              <w:rPr>
                <w:rFonts w:asciiTheme="minorHAnsi" w:hAnsiTheme="minorHAnsi" w:cstheme="minorHAnsi"/>
                <w:sz w:val="20"/>
              </w:rPr>
              <w:t>:</w:t>
            </w:r>
          </w:p>
          <w:p w14:paraId="304F4E56" w14:textId="32FE2384" w:rsidR="002B3C41" w:rsidRPr="005B5686" w:rsidRDefault="005A3030" w:rsidP="00EA7FDF">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2B3C41" w:rsidRPr="004B4556"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Default="002B3C41" w:rsidP="002B3C41">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65DD62DC" w14:textId="22D84ECE" w:rsidR="002B3C41" w:rsidRPr="005B5686" w:rsidRDefault="005A3030" w:rsidP="002B3C41">
            <w:pPr>
              <w:rPr>
                <w:rFonts w:asciiTheme="minorHAnsi" w:hAnsiTheme="minorHAnsi" w:cstheme="minorHAnsi"/>
                <w:sz w:val="20"/>
              </w:rPr>
            </w:pPr>
            <w:r w:rsidRPr="005A3030">
              <w:rPr>
                <w:rFonts w:asciiTheme="minorHAnsi" w:hAnsiTheme="minorHAnsi" w:cstheme="minorHAnsi"/>
                <w:sz w:val="20"/>
              </w:rPr>
              <w:t>...</w:t>
            </w:r>
          </w:p>
        </w:tc>
      </w:tr>
      <w:tr w:rsidR="002B3C41" w:rsidRPr="004B4556"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7044E3" w:rsidRDefault="002B3C41" w:rsidP="002B3C41">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78C0F993" w14:textId="2E4F3221"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2B3C41" w:rsidRPr="004B4556"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7044E3" w:rsidRDefault="002B3C41" w:rsidP="002B3C41">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sidR="00A42EF1">
              <w:rPr>
                <w:rFonts w:asciiTheme="minorHAnsi" w:hAnsiTheme="minorHAnsi" w:cstheme="minorHAnsi"/>
                <w:sz w:val="20"/>
              </w:rPr>
              <w:t>teleadresowych (telefon, email):</w:t>
            </w:r>
          </w:p>
          <w:p w14:paraId="53B26880" w14:textId="30E78507"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2B3C41" w:rsidRPr="004B4556"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4CF7429B" w14:textId="5D191F0F"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3324579E" w14:textId="00C246A7"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018018BD" w14:textId="4E60A784"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35A3AC29" w14:textId="033FC815"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5E116CBE" w14:textId="4F02AEFD" w:rsidR="005A3030"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A42EF1" w:rsidRPr="004B4556"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7E62B5E2" w14:textId="79DF4193" w:rsidR="00A42EF1"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602514" w:rsidRPr="004B4556"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852AFA7"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602514" w:rsidRPr="004B4556"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36506F05" w14:textId="1686E325"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5679102" w14:textId="3903B667"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065614BC" w14:textId="2C8285E3"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Default="00602514" w:rsidP="00602514">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7AAAF63B" w14:textId="7BB97644"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bl>
    <w:p w14:paraId="7B02FA16" w14:textId="77777777" w:rsidR="00602514" w:rsidRDefault="00602514" w:rsidP="00533FAA">
      <w:pPr>
        <w:rPr>
          <w:rFonts w:asciiTheme="minorHAnsi" w:hAnsiTheme="minorHAnsi" w:cstheme="minorHAnsi"/>
          <w:sz w:val="20"/>
        </w:rPr>
      </w:pPr>
    </w:p>
    <w:p w14:paraId="35F0BDA1" w14:textId="4F25DFAE" w:rsidR="00533FAA" w:rsidRPr="004B4556" w:rsidRDefault="00A42EF1" w:rsidP="00533FAA">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542ED8B6" w14:textId="77777777" w:rsidR="007044E3" w:rsidRPr="007044E3" w:rsidRDefault="007044E3" w:rsidP="007044E3">
      <w:pPr>
        <w:rPr>
          <w:rFonts w:asciiTheme="minorHAnsi" w:hAnsiTheme="minorHAnsi" w:cstheme="minorHAnsi"/>
          <w:sz w:val="20"/>
        </w:rPr>
      </w:pPr>
    </w:p>
    <w:p w14:paraId="6FA78847" w14:textId="77777777" w:rsidR="00533FAA" w:rsidRPr="004B4556" w:rsidRDefault="00533FAA" w:rsidP="00533FAA">
      <w:pPr>
        <w:rPr>
          <w:rFonts w:asciiTheme="minorHAnsi" w:hAnsiTheme="minorHAnsi" w:cstheme="minorHAnsi"/>
          <w:sz w:val="20"/>
        </w:rPr>
      </w:pPr>
    </w:p>
    <w:p w14:paraId="0923EDE1" w14:textId="77777777" w:rsidR="00533FAA" w:rsidRPr="004B4556" w:rsidRDefault="00533FAA" w:rsidP="00533FAA">
      <w:pPr>
        <w:rPr>
          <w:rFonts w:asciiTheme="minorHAnsi" w:hAnsiTheme="minorHAnsi" w:cstheme="minorHAnsi"/>
          <w:sz w:val="20"/>
        </w:rPr>
      </w:pPr>
    </w:p>
    <w:p w14:paraId="0D49C08D" w14:textId="77777777" w:rsidR="009A525F" w:rsidRPr="009C2468" w:rsidRDefault="009A525F" w:rsidP="009A525F">
      <w:pPr>
        <w:spacing w:after="80" w:line="240" w:lineRule="exact"/>
        <w:ind w:left="4690" w:right="-993" w:firstLine="708"/>
        <w:rPr>
          <w:rFonts w:asciiTheme="minorHAnsi" w:hAnsiTheme="minorHAnsi" w:cstheme="minorHAnsi"/>
          <w:sz w:val="16"/>
          <w:szCs w:val="16"/>
        </w:rPr>
      </w:pPr>
      <w:bookmarkStart w:id="2" w:name="_Ref528247260"/>
      <w:bookmarkStart w:id="3" w:name="_Toc528334789"/>
      <w:bookmarkStart w:id="4"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616C9D77" w14:textId="06D56E80" w:rsidR="009A525F" w:rsidRDefault="009A525F" w:rsidP="009A525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5479EE">
        <w:rPr>
          <w:rFonts w:asciiTheme="minorHAnsi" w:hAnsiTheme="minorHAnsi" w:cstheme="minorHAnsi"/>
          <w:i/>
          <w:sz w:val="16"/>
          <w:szCs w:val="16"/>
        </w:rPr>
        <w:t xml:space="preserve">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EE1B992" w14:textId="2057E985" w:rsidR="009A525F" w:rsidRDefault="009A525F" w:rsidP="009A525F">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67A6527B" w14:textId="72B7173E" w:rsidR="00B27EAA" w:rsidRDefault="00B27EAA" w:rsidP="009A525F">
      <w:pPr>
        <w:ind w:left="5398" w:right="68" w:hanging="153"/>
        <w:jc w:val="center"/>
        <w:rPr>
          <w:rFonts w:asciiTheme="minorHAnsi" w:hAnsiTheme="minorHAnsi" w:cstheme="minorHAnsi"/>
          <w:i/>
          <w:sz w:val="16"/>
          <w:szCs w:val="16"/>
        </w:rPr>
      </w:pPr>
    </w:p>
    <w:bookmarkEnd w:id="2"/>
    <w:bookmarkEnd w:id="3"/>
    <w:bookmarkEnd w:id="4"/>
    <w:p w14:paraId="4D561F08" w14:textId="6531F684" w:rsidR="005B5686" w:rsidRDefault="005B5686" w:rsidP="001068D7">
      <w:pPr>
        <w:ind w:right="68"/>
        <w:rPr>
          <w:rFonts w:asciiTheme="minorHAnsi" w:hAnsiTheme="minorHAnsi" w:cstheme="minorHAnsi"/>
          <w:i/>
          <w:sz w:val="16"/>
          <w:szCs w:val="16"/>
        </w:rPr>
      </w:pPr>
    </w:p>
    <w:sectPr w:rsidR="005B5686" w:rsidSect="005A3030">
      <w:headerReference w:type="even" r:id="rId13"/>
      <w:headerReference w:type="default" r:id="rId14"/>
      <w:footerReference w:type="even" r:id="rId15"/>
      <w:footerReference w:type="default" r:id="rId16"/>
      <w:headerReference w:type="first" r:id="rId17"/>
      <w:footerReference w:type="first" r:id="rId18"/>
      <w:pgSz w:w="11909" w:h="16834" w:code="9"/>
      <w:pgMar w:top="709"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35846" w14:textId="77777777" w:rsidR="00153BEE" w:rsidRDefault="00153BEE" w:rsidP="004A302B">
      <w:pPr>
        <w:spacing w:line="240" w:lineRule="auto"/>
      </w:pPr>
      <w:r>
        <w:separator/>
      </w:r>
    </w:p>
  </w:endnote>
  <w:endnote w:type="continuationSeparator" w:id="0">
    <w:p w14:paraId="59E50674" w14:textId="77777777" w:rsidR="00153BEE" w:rsidRDefault="00153BE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77735" w14:textId="77777777" w:rsidR="00096206" w:rsidRDefault="0009620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295BF906"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4C4F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4C4F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20856" w14:textId="77777777" w:rsidR="00096206" w:rsidRDefault="0009620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F2889" w14:textId="77777777" w:rsidR="00153BEE" w:rsidRDefault="00153BEE" w:rsidP="004A302B">
      <w:pPr>
        <w:spacing w:line="240" w:lineRule="auto"/>
      </w:pPr>
      <w:r>
        <w:separator/>
      </w:r>
    </w:p>
  </w:footnote>
  <w:footnote w:type="continuationSeparator" w:id="0">
    <w:p w14:paraId="47F450AD" w14:textId="77777777" w:rsidR="00153BEE" w:rsidRDefault="00153BEE"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D92A5" w14:textId="77777777" w:rsidR="00096206" w:rsidRDefault="0009620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bookmarkStart w:id="5" w:name="_GoBack"/>
    <w:bookmarkEnd w:id="5"/>
  </w:p>
  <w:p w14:paraId="54951A46" w14:textId="07C3B41A"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004C4F65">
          <w:rPr>
            <w:rFonts w:asciiTheme="minorHAnsi" w:hAnsiTheme="minorHAnsi" w:cstheme="minorHAnsi"/>
            <w:sz w:val="18"/>
            <w:szCs w:val="18"/>
          </w:rPr>
          <w:t>POST/DYS/OZ/LZA/02332</w:t>
        </w:r>
        <w:r w:rsidR="002F764B">
          <w:rPr>
            <w:rFonts w:asciiTheme="minorHAnsi" w:hAnsiTheme="minorHAnsi" w:cstheme="minorHAnsi"/>
            <w:sz w:val="18"/>
            <w:szCs w:val="18"/>
          </w:rPr>
          <w:t>/2024</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6" name="Obraz 6"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D2679" w14:textId="77777777" w:rsidR="00096206" w:rsidRDefault="0009620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
  </w:num>
  <w:num w:numId="2">
    <w:abstractNumId w:val="5"/>
  </w:num>
  <w:num w:numId="3">
    <w:abstractNumId w:val="6"/>
  </w:num>
  <w:num w:numId="4">
    <w:abstractNumId w:val="7"/>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277"/>
    <w:rsid w:val="0009533D"/>
    <w:rsid w:val="000959C1"/>
    <w:rsid w:val="00096206"/>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7E9"/>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50013"/>
    <w:rsid w:val="00151B6F"/>
    <w:rsid w:val="00153BEE"/>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2D48"/>
    <w:rsid w:val="001C4D26"/>
    <w:rsid w:val="001C6F0D"/>
    <w:rsid w:val="001C7E2C"/>
    <w:rsid w:val="001D0464"/>
    <w:rsid w:val="001D054B"/>
    <w:rsid w:val="001D1EF1"/>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DB8"/>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1AE8"/>
    <w:rsid w:val="00283455"/>
    <w:rsid w:val="0028464D"/>
    <w:rsid w:val="002859F3"/>
    <w:rsid w:val="00285F77"/>
    <w:rsid w:val="00286BAA"/>
    <w:rsid w:val="00287FDC"/>
    <w:rsid w:val="002907F0"/>
    <w:rsid w:val="00290C62"/>
    <w:rsid w:val="0029106C"/>
    <w:rsid w:val="0029144A"/>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3C41"/>
    <w:rsid w:val="002B47EA"/>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64B"/>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1E81"/>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C4F"/>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27D4E"/>
    <w:rsid w:val="00431240"/>
    <w:rsid w:val="00431F11"/>
    <w:rsid w:val="004332A8"/>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4F65"/>
    <w:rsid w:val="004C5E08"/>
    <w:rsid w:val="004D17D7"/>
    <w:rsid w:val="004D29D4"/>
    <w:rsid w:val="004D3DF7"/>
    <w:rsid w:val="004D5611"/>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3FAA"/>
    <w:rsid w:val="00534AA5"/>
    <w:rsid w:val="0053751B"/>
    <w:rsid w:val="00537956"/>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654F"/>
    <w:rsid w:val="00597C07"/>
    <w:rsid w:val="005A0905"/>
    <w:rsid w:val="005A0EF6"/>
    <w:rsid w:val="005A1156"/>
    <w:rsid w:val="005A2072"/>
    <w:rsid w:val="005A3030"/>
    <w:rsid w:val="005A3BC8"/>
    <w:rsid w:val="005A4B76"/>
    <w:rsid w:val="005A4C41"/>
    <w:rsid w:val="005A65EF"/>
    <w:rsid w:val="005A6B74"/>
    <w:rsid w:val="005A6CC1"/>
    <w:rsid w:val="005A7129"/>
    <w:rsid w:val="005B1ED0"/>
    <w:rsid w:val="005B4295"/>
    <w:rsid w:val="005B48E5"/>
    <w:rsid w:val="005B4B64"/>
    <w:rsid w:val="005B5437"/>
    <w:rsid w:val="005B5686"/>
    <w:rsid w:val="005B6BED"/>
    <w:rsid w:val="005C18BB"/>
    <w:rsid w:val="005C1B89"/>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315"/>
    <w:rsid w:val="005E28DA"/>
    <w:rsid w:val="005E2BCF"/>
    <w:rsid w:val="005E2F93"/>
    <w:rsid w:val="005E3977"/>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2514"/>
    <w:rsid w:val="00603E00"/>
    <w:rsid w:val="00604135"/>
    <w:rsid w:val="006050D6"/>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3C"/>
    <w:rsid w:val="00753975"/>
    <w:rsid w:val="00753AE1"/>
    <w:rsid w:val="007545C9"/>
    <w:rsid w:val="0075703F"/>
    <w:rsid w:val="0075762D"/>
    <w:rsid w:val="007612A6"/>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5158"/>
    <w:rsid w:val="007858C5"/>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07B"/>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5023"/>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2FF4"/>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383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B33"/>
    <w:rsid w:val="009A2F3A"/>
    <w:rsid w:val="009A39C5"/>
    <w:rsid w:val="009A3A3B"/>
    <w:rsid w:val="009A4EA9"/>
    <w:rsid w:val="009A525F"/>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0FD4"/>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68A1"/>
    <w:rsid w:val="00AA717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092"/>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239"/>
    <w:rsid w:val="00B94436"/>
    <w:rsid w:val="00B94FCA"/>
    <w:rsid w:val="00B96ADB"/>
    <w:rsid w:val="00B975D9"/>
    <w:rsid w:val="00BA0450"/>
    <w:rsid w:val="00BA045A"/>
    <w:rsid w:val="00BA3B10"/>
    <w:rsid w:val="00BA5A5C"/>
    <w:rsid w:val="00BA5E4E"/>
    <w:rsid w:val="00BA6FF1"/>
    <w:rsid w:val="00BA7B94"/>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0EF4"/>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366C"/>
    <w:rsid w:val="00C93C41"/>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3314"/>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64E0"/>
    <w:rsid w:val="00DA66F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7E7"/>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6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0DF1"/>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58DD"/>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7EF9"/>
    <w:rsid w:val="00FE7F2A"/>
    <w:rsid w:val="00FF0185"/>
    <w:rsid w:val="00FF0E89"/>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5B9BD5"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10CC4"/>
    <w:rsid w:val="00024EF1"/>
    <w:rsid w:val="00035FD2"/>
    <w:rsid w:val="00073253"/>
    <w:rsid w:val="00092C4D"/>
    <w:rsid w:val="00093F96"/>
    <w:rsid w:val="000A1772"/>
    <w:rsid w:val="000A3410"/>
    <w:rsid w:val="000B4E1F"/>
    <w:rsid w:val="000B5F48"/>
    <w:rsid w:val="00112677"/>
    <w:rsid w:val="001F4D89"/>
    <w:rsid w:val="001F6AB2"/>
    <w:rsid w:val="002036E3"/>
    <w:rsid w:val="002620A6"/>
    <w:rsid w:val="00263FCB"/>
    <w:rsid w:val="0027219B"/>
    <w:rsid w:val="0027490D"/>
    <w:rsid w:val="002A5475"/>
    <w:rsid w:val="002D0025"/>
    <w:rsid w:val="002D5E73"/>
    <w:rsid w:val="002D7537"/>
    <w:rsid w:val="002E672A"/>
    <w:rsid w:val="00305222"/>
    <w:rsid w:val="00334924"/>
    <w:rsid w:val="00337C7B"/>
    <w:rsid w:val="00341954"/>
    <w:rsid w:val="00341F66"/>
    <w:rsid w:val="0038682C"/>
    <w:rsid w:val="003B4965"/>
    <w:rsid w:val="003C209E"/>
    <w:rsid w:val="003C4DB9"/>
    <w:rsid w:val="003D3C04"/>
    <w:rsid w:val="003F09C6"/>
    <w:rsid w:val="003F28CC"/>
    <w:rsid w:val="00411C41"/>
    <w:rsid w:val="00417E89"/>
    <w:rsid w:val="0046204C"/>
    <w:rsid w:val="004755AE"/>
    <w:rsid w:val="00476E5A"/>
    <w:rsid w:val="00486F64"/>
    <w:rsid w:val="00496BD7"/>
    <w:rsid w:val="004B30AB"/>
    <w:rsid w:val="00504382"/>
    <w:rsid w:val="00504B11"/>
    <w:rsid w:val="00572957"/>
    <w:rsid w:val="00583481"/>
    <w:rsid w:val="00584919"/>
    <w:rsid w:val="005A7CF4"/>
    <w:rsid w:val="005B35FD"/>
    <w:rsid w:val="005B5BB2"/>
    <w:rsid w:val="005C354C"/>
    <w:rsid w:val="00600D1C"/>
    <w:rsid w:val="00655C4C"/>
    <w:rsid w:val="0067331D"/>
    <w:rsid w:val="00674C80"/>
    <w:rsid w:val="00690FBB"/>
    <w:rsid w:val="006A12EA"/>
    <w:rsid w:val="006A4C38"/>
    <w:rsid w:val="006A4DB0"/>
    <w:rsid w:val="006A6AFD"/>
    <w:rsid w:val="006F7210"/>
    <w:rsid w:val="00723176"/>
    <w:rsid w:val="00774C40"/>
    <w:rsid w:val="007E096F"/>
    <w:rsid w:val="007E391E"/>
    <w:rsid w:val="00821876"/>
    <w:rsid w:val="00832C41"/>
    <w:rsid w:val="00843AAE"/>
    <w:rsid w:val="0085262B"/>
    <w:rsid w:val="00876E33"/>
    <w:rsid w:val="008803EB"/>
    <w:rsid w:val="008E019D"/>
    <w:rsid w:val="008E031B"/>
    <w:rsid w:val="0091435D"/>
    <w:rsid w:val="00920F8B"/>
    <w:rsid w:val="00923549"/>
    <w:rsid w:val="009324D2"/>
    <w:rsid w:val="009B2C80"/>
    <w:rsid w:val="009E669E"/>
    <w:rsid w:val="00A27FD0"/>
    <w:rsid w:val="00A347BC"/>
    <w:rsid w:val="00A35DF1"/>
    <w:rsid w:val="00A537B4"/>
    <w:rsid w:val="00A72EB3"/>
    <w:rsid w:val="00AD5090"/>
    <w:rsid w:val="00B14DB9"/>
    <w:rsid w:val="00B4616D"/>
    <w:rsid w:val="00B53165"/>
    <w:rsid w:val="00B60536"/>
    <w:rsid w:val="00B60637"/>
    <w:rsid w:val="00B864C2"/>
    <w:rsid w:val="00B90592"/>
    <w:rsid w:val="00BA657E"/>
    <w:rsid w:val="00BB6011"/>
    <w:rsid w:val="00BC6FE2"/>
    <w:rsid w:val="00C102F1"/>
    <w:rsid w:val="00C50866"/>
    <w:rsid w:val="00C80E37"/>
    <w:rsid w:val="00C849CA"/>
    <w:rsid w:val="00CD6EC5"/>
    <w:rsid w:val="00D34CE5"/>
    <w:rsid w:val="00D405FD"/>
    <w:rsid w:val="00D84B3B"/>
    <w:rsid w:val="00DA0DD7"/>
    <w:rsid w:val="00DB34D2"/>
    <w:rsid w:val="00DB544B"/>
    <w:rsid w:val="00DB73BB"/>
    <w:rsid w:val="00DC7A68"/>
    <w:rsid w:val="00DD4F77"/>
    <w:rsid w:val="00DD6B38"/>
    <w:rsid w:val="00DF269A"/>
    <w:rsid w:val="00DF40DA"/>
    <w:rsid w:val="00E246D2"/>
    <w:rsid w:val="00E35FDA"/>
    <w:rsid w:val="00E955A9"/>
    <w:rsid w:val="00EC1CBD"/>
    <w:rsid w:val="00ED5DD4"/>
    <w:rsid w:val="00EE39C7"/>
    <w:rsid w:val="00EF5F32"/>
    <w:rsid w:val="00F26986"/>
    <w:rsid w:val="00F64064"/>
    <w:rsid w:val="00F733CD"/>
    <w:rsid w:val="00F8384E"/>
    <w:rsid w:val="00FD3600"/>
    <w:rsid w:val="00FE0767"/>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520EF4A4FD3A4007A5F2B4477EF22CDA">
    <w:name w:val="520EF4A4FD3A4007A5F2B4477EF22CDA"/>
    <w:rsid w:val="00584919"/>
  </w:style>
  <w:style w:type="paragraph" w:customStyle="1" w:styleId="001886AF3B9F4B68B383900693D774BF">
    <w:name w:val="001886AF3B9F4B68B383900693D774BF"/>
    <w:rsid w:val="00584919"/>
  </w:style>
  <w:style w:type="paragraph" w:customStyle="1" w:styleId="758E846813684B2E87C734096ACEC727">
    <w:name w:val="758E846813684B2E87C734096ACEC727"/>
    <w:rsid w:val="00584919"/>
  </w:style>
  <w:style w:type="paragraph" w:customStyle="1" w:styleId="263BC4ABF0F24CBABD0CD82E6822E0F7">
    <w:name w:val="263BC4ABF0F24CBABD0CD82E6822E0F7"/>
    <w:rsid w:val="00584919"/>
  </w:style>
  <w:style w:type="paragraph" w:customStyle="1" w:styleId="92F9C51F9C854CA4A7FCA4FD491D8244">
    <w:name w:val="92F9C51F9C854CA4A7FCA4FD491D8244"/>
    <w:rsid w:val="002D0025"/>
    <w:pPr>
      <w:spacing w:after="160" w:line="259" w:lineRule="auto"/>
    </w:pPr>
  </w:style>
  <w:style w:type="paragraph" w:customStyle="1" w:styleId="D9BCE957DDE9494BB3FCF3B9AEF59D6B">
    <w:name w:val="D9BCE957DDE9494BB3FCF3B9AEF59D6B"/>
    <w:rsid w:val="002D0025"/>
    <w:pPr>
      <w:spacing w:after="160" w:line="259" w:lineRule="auto"/>
    </w:pPr>
  </w:style>
  <w:style w:type="paragraph" w:customStyle="1" w:styleId="521DAC6BE5DA4D2C93E0F91A333A5C3F">
    <w:name w:val="521DAC6BE5DA4D2C93E0F91A333A5C3F"/>
    <w:rsid w:val="002D002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Ankieta - Laszki, Radymno, Chłopice.docx</dmsv2BaseFileName>
    <dmsv2BaseDisplayName xmlns="http://schemas.microsoft.com/sharepoint/v3">Zał. nr 7 do SWZ - Ankieta - Laszki, Radymno, Chłopice</dmsv2BaseDisplayName>
    <dmsv2SWPP2ObjectNumber xmlns="http://schemas.microsoft.com/sharepoint/v3">POST/DYS/OZ/LZA/02213/2024                        </dmsv2SWPP2ObjectNumber>
    <dmsv2SWPP2SumMD5 xmlns="http://schemas.microsoft.com/sharepoint/v3">e31e5686e6184150d2bcc72a33a5a1e3</dmsv2SWPP2SumMD5>
    <dmsv2BaseMoved xmlns="http://schemas.microsoft.com/sharepoint/v3">false</dmsv2BaseMoved>
    <dmsv2BaseIsSensitive xmlns="http://schemas.microsoft.com/sharepoint/v3">true</dmsv2BaseIsSensitive>
    <dmsv2SWPP2IDSWPP2 xmlns="http://schemas.microsoft.com/sharepoint/v3">651013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20164168</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Postępowanie</dmsv2SWPP2ObjectName>
    <_dlc_DocId xmlns="a19cb1c7-c5c7-46d4-85ae-d83685407bba">7Q6WV3WKR5HX-1748437554-2515</_dlc_DocId>
    <_dlc_DocIdUrl xmlns="a19cb1c7-c5c7-46d4-85ae-d83685407bba">
      <Url>https://swpp2.dms.gkpge.pl/sites/30/_layouts/15/DocIdRedir.aspx?ID=7Q6WV3WKR5HX-1748437554-2515</Url>
      <Description>7Q6WV3WKR5HX-1748437554-2515</Description>
    </_dlc_DocIdUrl>
  </documentManagement>
</p:properties>
</file>

<file path=customXml/item3.xml>��< ? x m l   v e r s i o n = " 1 . 0 "   e n c o d i n g = " u t f - 1 6 " ? > < A r r a y O f D o c u m e n t L i n k   x m l n s : x s i = " h t t p : / / w w w . w 3 . o r g / 2 0 0 1 / X M L S c h e m a - i n s t a n c e "   x m l n s : x s d = " h t t p : / / w w w . w 3 . o r g / 2 0 0 1 / X M L S c h e m 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1A0B8DA1D7A4C4689E54401537BA958" ma:contentTypeVersion="0" ma:contentTypeDescription="SWPP2 Dokument bazowy" ma:contentTypeScope="" ma:versionID="46ba6e63100f632e4381b94fd6cd8b2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D574D03E-DF99-43FB-BB93-DF995E723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A2D448-E0FC-427F-8E81-EDDDEC3C1EA6}">
  <ds:schemaRefs>
    <ds:schemaRef ds:uri="http://schemas.microsoft.com/sharepoint/events"/>
  </ds:schemaRefs>
</ds:datastoreItem>
</file>

<file path=customXml/itemProps6.xml><?xml version="1.0" encoding="utf-8"?>
<ds:datastoreItem xmlns:ds="http://schemas.openxmlformats.org/officeDocument/2006/customXml" ds:itemID="{13BED3BB-0973-4D04-87CC-B66E0A21C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501</Words>
  <Characters>3010</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POST/DYS/OZ/LZA/02332/2024</dc:subject>
  <dc:creator>Kurpiewska Katarzyna [PGE S.A.]</dc:creator>
  <cp:lastModifiedBy>Swatowska Beata [PGE Dystr. O.Zamość]</cp:lastModifiedBy>
  <cp:revision>15</cp:revision>
  <cp:lastPrinted>2021-02-26T13:14:00Z</cp:lastPrinted>
  <dcterms:created xsi:type="dcterms:W3CDTF">2023-03-23T05:40:00Z</dcterms:created>
  <dcterms:modified xsi:type="dcterms:W3CDTF">2024-07-26T08:36:00Z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0x0101891000B1A0B8DA1D7A4C4689E54401537BA958</vt:lpwstr>
  </property>
  <property fmtid="{D5CDD505-2E9C-101B-9397-08002B2CF9AE}" pid="3" name="_dlc_DocIdItemGuid">
    <vt:lpwstr>f9947fdb-6bf9-4b58-8e6d-a0e2b6201bba</vt:lpwstr>
  </property>
</Properties>
</file>